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65207" w14:textId="77777777" w:rsidR="00C564C0" w:rsidRDefault="00C564C0" w:rsidP="00C564C0">
      <w:pPr>
        <w:jc w:val="center"/>
        <w:rPr>
          <w:b/>
          <w:sz w:val="34"/>
        </w:rPr>
      </w:pPr>
    </w:p>
    <w:p w14:paraId="4C665208" w14:textId="77777777" w:rsidR="00C564C0" w:rsidRDefault="00C564C0" w:rsidP="00C564C0">
      <w:pPr>
        <w:jc w:val="center"/>
        <w:rPr>
          <w:b/>
          <w:sz w:val="34"/>
        </w:rPr>
      </w:pPr>
    </w:p>
    <w:p w14:paraId="4C665209" w14:textId="77777777" w:rsidR="00C564C0" w:rsidRDefault="00C564C0" w:rsidP="00C564C0">
      <w:pPr>
        <w:jc w:val="center"/>
        <w:rPr>
          <w:b/>
          <w:sz w:val="34"/>
        </w:rPr>
      </w:pPr>
    </w:p>
    <w:p w14:paraId="4C66520A" w14:textId="77777777" w:rsidR="00C564C0" w:rsidRDefault="00C564C0" w:rsidP="00C564C0">
      <w:pPr>
        <w:jc w:val="center"/>
        <w:rPr>
          <w:b/>
          <w:sz w:val="34"/>
        </w:rPr>
      </w:pPr>
    </w:p>
    <w:p w14:paraId="4C66520B" w14:textId="77777777" w:rsidR="00C564C0" w:rsidRDefault="00C564C0" w:rsidP="00C564C0">
      <w:pPr>
        <w:jc w:val="center"/>
        <w:rPr>
          <w:b/>
          <w:sz w:val="34"/>
        </w:rPr>
      </w:pPr>
    </w:p>
    <w:p w14:paraId="4C66520C" w14:textId="77777777" w:rsidR="00C564C0" w:rsidRDefault="00C564C0" w:rsidP="00C564C0">
      <w:pPr>
        <w:jc w:val="center"/>
        <w:rPr>
          <w:b/>
          <w:sz w:val="34"/>
        </w:rPr>
      </w:pPr>
    </w:p>
    <w:p w14:paraId="4C66520D" w14:textId="77777777" w:rsidR="00C564C0" w:rsidRDefault="00C564C0" w:rsidP="00C564C0">
      <w:pPr>
        <w:jc w:val="center"/>
        <w:rPr>
          <w:b/>
          <w:sz w:val="34"/>
        </w:rPr>
      </w:pPr>
    </w:p>
    <w:p w14:paraId="4C66520E" w14:textId="77777777" w:rsidR="00C564C0" w:rsidRPr="00C564C0" w:rsidRDefault="00C564C0" w:rsidP="00C564C0">
      <w:pPr>
        <w:jc w:val="center"/>
        <w:rPr>
          <w:b/>
          <w:sz w:val="50"/>
        </w:rPr>
      </w:pPr>
    </w:p>
    <w:p w14:paraId="4C66520F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4C665210" w14:textId="77777777" w:rsidR="006B7E4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APPENDIX-</w:t>
      </w:r>
      <w:r w:rsidR="001D3640">
        <w:rPr>
          <w:rFonts w:ascii="Arial" w:hAnsi="Arial" w:cs="Arial"/>
          <w:b/>
          <w:sz w:val="48"/>
        </w:rPr>
        <w:t>B</w:t>
      </w:r>
    </w:p>
    <w:p w14:paraId="4C665211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4C665212" w14:textId="77777777" w:rsidR="00C564C0" w:rsidRPr="00C564C0" w:rsidRDefault="001D3640" w:rsidP="00C564C0">
      <w:pPr>
        <w:jc w:val="center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>TELECOM MAP</w:t>
      </w:r>
    </w:p>
    <w:p w14:paraId="4C665213" w14:textId="77777777" w:rsidR="00C564C0" w:rsidRPr="00C564C0" w:rsidRDefault="00C564C0" w:rsidP="00C564C0"/>
    <w:sectPr w:rsidR="00C564C0" w:rsidRPr="00C564C0" w:rsidSect="007D10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E5738" w14:textId="77777777" w:rsidR="007D1059" w:rsidRDefault="007D1059">
      <w:r>
        <w:separator/>
      </w:r>
    </w:p>
  </w:endnote>
  <w:endnote w:type="continuationSeparator" w:id="0">
    <w:p w14:paraId="5D75BD2F" w14:textId="77777777" w:rsidR="007D1059" w:rsidRDefault="007D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A6B8" w14:textId="77777777" w:rsidR="00D44797" w:rsidRDefault="00D447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6521E" w14:textId="77777777" w:rsidR="00375910" w:rsidRDefault="00375910">
    <w:pPr>
      <w:spacing w:line="240" w:lineRule="exact"/>
    </w:pPr>
  </w:p>
  <w:p w14:paraId="4C66521F" w14:textId="77777777"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14:paraId="4C665220" w14:textId="77777777"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7EA20" w14:textId="77777777" w:rsidR="00D44797" w:rsidRDefault="00D447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AF101" w14:textId="77777777" w:rsidR="007D1059" w:rsidRDefault="007D1059">
      <w:r>
        <w:separator/>
      </w:r>
    </w:p>
  </w:footnote>
  <w:footnote w:type="continuationSeparator" w:id="0">
    <w:p w14:paraId="0C15469F" w14:textId="77777777" w:rsidR="007D1059" w:rsidRDefault="007D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B066D" w14:textId="77777777" w:rsidR="00D44797" w:rsidRDefault="00D447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4B21E" w14:textId="77777777" w:rsidR="005C40B5" w:rsidRDefault="005C40B5" w:rsidP="005C40B5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1A969C31" wp14:editId="1EF2C36B">
          <wp:simplePos x="0" y="0"/>
          <wp:positionH relativeFrom="page">
            <wp:align>right</wp:align>
          </wp:positionH>
          <wp:positionV relativeFrom="paragraph">
            <wp:posOffset>-452755</wp:posOffset>
          </wp:positionV>
          <wp:extent cx="1461770" cy="576580"/>
          <wp:effectExtent l="0" t="0" r="5080" b="0"/>
          <wp:wrapTight wrapText="bothSides">
            <wp:wrapPolygon edited="0">
              <wp:start x="0" y="0"/>
              <wp:lineTo x="0" y="1427"/>
              <wp:lineTo x="844" y="20696"/>
              <wp:lineTo x="21394" y="20696"/>
              <wp:lineTo x="21394" y="2141"/>
              <wp:lineTo x="844" y="0"/>
              <wp:lineTo x="0" y="0"/>
            </wp:wrapPolygon>
          </wp:wrapTight>
          <wp:docPr id="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23F9B83" wp14:editId="3D3DE0E8">
          <wp:simplePos x="0" y="0"/>
          <wp:positionH relativeFrom="column">
            <wp:posOffset>-990600</wp:posOffset>
          </wp:positionH>
          <wp:positionV relativeFrom="paragraph">
            <wp:posOffset>-316865</wp:posOffset>
          </wp:positionV>
          <wp:extent cx="1146810" cy="381635"/>
          <wp:effectExtent l="0" t="0" r="0" b="0"/>
          <wp:wrapSquare wrapText="bothSides"/>
          <wp:docPr id="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D234B6" w14:textId="77777777" w:rsidR="005C40B5" w:rsidRDefault="005C40B5" w:rsidP="005C40B5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</w:p>
  <w:p w14:paraId="573D2838" w14:textId="77777777" w:rsidR="005C40B5" w:rsidRPr="00FF2E6C" w:rsidRDefault="005C40B5" w:rsidP="005C40B5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sz w:val="18"/>
        <w:szCs w:val="18"/>
      </w:rPr>
    </w:pPr>
    <w:proofErr w:type="spellStart"/>
    <w:r w:rsidRPr="00FF2E6C">
      <w:rPr>
        <w:rFonts w:ascii="Arial" w:hAnsi="Arial" w:cs="Arial"/>
        <w:sz w:val="18"/>
        <w:szCs w:val="18"/>
      </w:rPr>
      <w:t>PowerGrid</w:t>
    </w:r>
    <w:proofErr w:type="spellEnd"/>
    <w:r w:rsidRPr="00FF2E6C">
      <w:rPr>
        <w:rFonts w:ascii="Arial" w:hAnsi="Arial" w:cs="Arial"/>
        <w:sz w:val="18"/>
        <w:szCs w:val="18"/>
      </w:rPr>
      <w:t xml:space="preserve"> Teleservices Limited</w:t>
    </w:r>
  </w:p>
  <w:p w14:paraId="603CE128" w14:textId="77777777" w:rsidR="005C40B5" w:rsidRDefault="005C40B5" w:rsidP="005C40B5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Volume II - Technical Specification for ‘</w:t>
    </w:r>
    <w:r w:rsidRPr="000924B1">
      <w:rPr>
        <w:rFonts w:ascii="Arial" w:hAnsi="Arial" w:cs="Arial"/>
        <w:b/>
        <w:sz w:val="16"/>
        <w:szCs w:val="16"/>
      </w:rPr>
      <w:t>Package-</w:t>
    </w:r>
    <w:r>
      <w:rPr>
        <w:rFonts w:ascii="Arial" w:hAnsi="Arial" w:cs="Arial"/>
        <w:b/>
        <w:sz w:val="16"/>
        <w:szCs w:val="16"/>
      </w:rPr>
      <w:t>B1</w:t>
    </w:r>
    <w:r w:rsidRPr="000924B1">
      <w:rPr>
        <w:rFonts w:ascii="Arial" w:hAnsi="Arial" w:cs="Arial"/>
        <w:b/>
        <w:sz w:val="16"/>
        <w:szCs w:val="16"/>
      </w:rPr>
      <w:t>:</w:t>
    </w:r>
    <w:r w:rsidRPr="00B24693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>Transport CPE’</w:t>
    </w:r>
  </w:p>
  <w:p w14:paraId="4C66521B" w14:textId="77777777" w:rsidR="00C564C0" w:rsidRDefault="00C564C0" w:rsidP="00C564C0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bookmarkStart w:id="0" w:name="_GoBack"/>
    <w:bookmarkEnd w:id="0"/>
  </w:p>
  <w:p w14:paraId="4C66521C" w14:textId="77777777" w:rsidR="00C564C0" w:rsidRDefault="00C564C0">
    <w:pPr>
      <w:pStyle w:val="Header"/>
    </w:pPr>
  </w:p>
  <w:p w14:paraId="4C66521D" w14:textId="77777777" w:rsidR="00C564C0" w:rsidRDefault="00C56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86985" w14:textId="77777777" w:rsidR="00D44797" w:rsidRDefault="00D4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825"/>
    <w:rsid w:val="00011A84"/>
    <w:rsid w:val="00015F24"/>
    <w:rsid w:val="000329FB"/>
    <w:rsid w:val="000365FD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646CF"/>
    <w:rsid w:val="0017138C"/>
    <w:rsid w:val="00184711"/>
    <w:rsid w:val="00192D32"/>
    <w:rsid w:val="00193BFF"/>
    <w:rsid w:val="001B2F2E"/>
    <w:rsid w:val="001B4B06"/>
    <w:rsid w:val="001C6987"/>
    <w:rsid w:val="001D3640"/>
    <w:rsid w:val="00214E97"/>
    <w:rsid w:val="00216E97"/>
    <w:rsid w:val="002404AC"/>
    <w:rsid w:val="002600EA"/>
    <w:rsid w:val="0026592C"/>
    <w:rsid w:val="002A3DBB"/>
    <w:rsid w:val="002B189A"/>
    <w:rsid w:val="002C504A"/>
    <w:rsid w:val="00313C31"/>
    <w:rsid w:val="00321E4C"/>
    <w:rsid w:val="003274C2"/>
    <w:rsid w:val="00334219"/>
    <w:rsid w:val="003644FA"/>
    <w:rsid w:val="00373D17"/>
    <w:rsid w:val="00375910"/>
    <w:rsid w:val="003D17C3"/>
    <w:rsid w:val="0041251E"/>
    <w:rsid w:val="00424A21"/>
    <w:rsid w:val="0042548F"/>
    <w:rsid w:val="00430D0A"/>
    <w:rsid w:val="00437311"/>
    <w:rsid w:val="004377CD"/>
    <w:rsid w:val="00440856"/>
    <w:rsid w:val="00445545"/>
    <w:rsid w:val="00450D1D"/>
    <w:rsid w:val="004B1303"/>
    <w:rsid w:val="004B6B8F"/>
    <w:rsid w:val="004B71D4"/>
    <w:rsid w:val="004C09A8"/>
    <w:rsid w:val="004D137F"/>
    <w:rsid w:val="004E51CE"/>
    <w:rsid w:val="005040AF"/>
    <w:rsid w:val="00516D83"/>
    <w:rsid w:val="00530B35"/>
    <w:rsid w:val="005355E7"/>
    <w:rsid w:val="00541234"/>
    <w:rsid w:val="00552127"/>
    <w:rsid w:val="0059734F"/>
    <w:rsid w:val="005B7792"/>
    <w:rsid w:val="005C40B5"/>
    <w:rsid w:val="005E30BA"/>
    <w:rsid w:val="00622F04"/>
    <w:rsid w:val="00636012"/>
    <w:rsid w:val="00671354"/>
    <w:rsid w:val="00672D00"/>
    <w:rsid w:val="00684D9C"/>
    <w:rsid w:val="006B66DB"/>
    <w:rsid w:val="006B7E40"/>
    <w:rsid w:val="006C4483"/>
    <w:rsid w:val="006D4DEC"/>
    <w:rsid w:val="006E3ADE"/>
    <w:rsid w:val="006F5704"/>
    <w:rsid w:val="007165E9"/>
    <w:rsid w:val="007208E8"/>
    <w:rsid w:val="00736D45"/>
    <w:rsid w:val="00742667"/>
    <w:rsid w:val="007545F7"/>
    <w:rsid w:val="00754F63"/>
    <w:rsid w:val="00757BA3"/>
    <w:rsid w:val="00787AFF"/>
    <w:rsid w:val="007924B6"/>
    <w:rsid w:val="007A1BB7"/>
    <w:rsid w:val="007D1059"/>
    <w:rsid w:val="007D2B06"/>
    <w:rsid w:val="007E365D"/>
    <w:rsid w:val="00827425"/>
    <w:rsid w:val="00831CAA"/>
    <w:rsid w:val="00833DA9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4808"/>
    <w:rsid w:val="009511E3"/>
    <w:rsid w:val="009644D5"/>
    <w:rsid w:val="00980E55"/>
    <w:rsid w:val="00982291"/>
    <w:rsid w:val="00995B62"/>
    <w:rsid w:val="009D2E46"/>
    <w:rsid w:val="009E26DA"/>
    <w:rsid w:val="00A04E9A"/>
    <w:rsid w:val="00A23651"/>
    <w:rsid w:val="00A25A74"/>
    <w:rsid w:val="00A46576"/>
    <w:rsid w:val="00A6496A"/>
    <w:rsid w:val="00A747C3"/>
    <w:rsid w:val="00A86A1D"/>
    <w:rsid w:val="00AA1BC2"/>
    <w:rsid w:val="00AB45E5"/>
    <w:rsid w:val="00AC437B"/>
    <w:rsid w:val="00AD69E2"/>
    <w:rsid w:val="00AE6A22"/>
    <w:rsid w:val="00AF5A7B"/>
    <w:rsid w:val="00B0394A"/>
    <w:rsid w:val="00B24FE9"/>
    <w:rsid w:val="00B809AE"/>
    <w:rsid w:val="00BF7923"/>
    <w:rsid w:val="00C214BF"/>
    <w:rsid w:val="00C44FC3"/>
    <w:rsid w:val="00C564C0"/>
    <w:rsid w:val="00C619B6"/>
    <w:rsid w:val="00C63669"/>
    <w:rsid w:val="00C843A4"/>
    <w:rsid w:val="00C97334"/>
    <w:rsid w:val="00CB5578"/>
    <w:rsid w:val="00CF38A7"/>
    <w:rsid w:val="00D06FCA"/>
    <w:rsid w:val="00D246C7"/>
    <w:rsid w:val="00D44797"/>
    <w:rsid w:val="00D571C6"/>
    <w:rsid w:val="00D60142"/>
    <w:rsid w:val="00D642AE"/>
    <w:rsid w:val="00D71C03"/>
    <w:rsid w:val="00D82131"/>
    <w:rsid w:val="00D84825"/>
    <w:rsid w:val="00DA0F18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50721"/>
    <w:rsid w:val="00E75BB1"/>
    <w:rsid w:val="00EB373E"/>
    <w:rsid w:val="00EC6A6F"/>
    <w:rsid w:val="00ED100E"/>
    <w:rsid w:val="00EE50BE"/>
    <w:rsid w:val="00EF6293"/>
    <w:rsid w:val="00EF6672"/>
    <w:rsid w:val="00F5186C"/>
    <w:rsid w:val="00F63E44"/>
    <w:rsid w:val="00F8280F"/>
    <w:rsid w:val="00FA43A2"/>
    <w:rsid w:val="00FB0B5D"/>
    <w:rsid w:val="00FE2AE4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C665207"/>
  <w15:docId w15:val="{844779AE-BA96-4548-97ED-09E70095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3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00931</dc:creator>
  <cp:lastModifiedBy>Suhel Mohammad Khan {सुहेल मोहम्मद खान}</cp:lastModifiedBy>
  <cp:revision>10</cp:revision>
  <cp:lastPrinted>2017-11-14T09:18:00Z</cp:lastPrinted>
  <dcterms:created xsi:type="dcterms:W3CDTF">2020-04-20T10:01:00Z</dcterms:created>
  <dcterms:modified xsi:type="dcterms:W3CDTF">2024-05-17T12:34:00Z</dcterms:modified>
</cp:coreProperties>
</file>